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bookmarkStart w:id="0" w:name="_Toc466043149"/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INWESTOR</w:t>
            </w:r>
          </w:p>
          <w:p w:rsidR="0040498A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Gmina Raszyn</w:t>
            </w:r>
          </w:p>
          <w:p w:rsidR="00FB29D9" w:rsidRDefault="0040498A" w:rsidP="00FB29D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proofErr w:type="gramStart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ul</w:t>
            </w:r>
            <w:proofErr w:type="gramEnd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.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Szkolna 2a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,</w:t>
            </w:r>
          </w:p>
          <w:p w:rsidR="00360ADE" w:rsidRDefault="0040498A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05-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090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Raszyn</w:t>
            </w: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</w:p>
          <w:p w:rsidR="004A31D0" w:rsidRPr="00BF0525" w:rsidRDefault="004A31D0" w:rsidP="004A31D0">
            <w:pPr>
              <w:pBdr>
                <w:top w:val="single" w:sz="4" w:space="1" w:color="000000"/>
              </w:pBdr>
              <w:rPr>
                <w:rFonts w:ascii="Arial Narrow" w:hAnsi="Arial Narrow" w:cs="Arial"/>
                <w:bCs/>
                <w:color w:val="000000"/>
              </w:rPr>
            </w:pPr>
            <w:r w:rsidRPr="00BF0525">
              <w:rPr>
                <w:rFonts w:ascii="Arial Narrow" w:hAnsi="Arial Narrow" w:cs="Arial"/>
                <w:bCs/>
                <w:color w:val="000000"/>
              </w:rPr>
              <w:t>INWESTYCJA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>BUD</w:t>
            </w:r>
            <w:r w:rsidR="00913C8F"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 xml:space="preserve">OWA </w:t>
            </w:r>
            <w:r w:rsidR="007D57E4"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>PRZYŁĄCZA WODOCIĄGOWEGO DO BUDYNKU A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lang w:eastAsia="en-US"/>
              </w:rPr>
              <w:t xml:space="preserve"> Ul. Godebskiego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,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proofErr w:type="gramStart"/>
            <w:r>
              <w:rPr>
                <w:rFonts w:ascii="Arial Narrow" w:hAnsi="Arial Narrow" w:cs="Arial"/>
                <w:color w:val="000000"/>
                <w:lang w:eastAsia="en-US"/>
              </w:rPr>
              <w:t>dz</w:t>
            </w:r>
            <w:proofErr w:type="gramEnd"/>
            <w:r>
              <w:rPr>
                <w:rFonts w:ascii="Arial Narrow" w:hAnsi="Arial Narrow" w:cs="Arial"/>
                <w:color w:val="000000"/>
                <w:lang w:eastAsia="en-US"/>
              </w:rPr>
              <w:t xml:space="preserve">. 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10</w:t>
            </w:r>
            <w:r>
              <w:rPr>
                <w:rFonts w:ascii="Arial Narrow" w:hAnsi="Arial Narrow" w:cs="Arial"/>
                <w:color w:val="000000"/>
                <w:lang w:eastAsia="en-US"/>
              </w:rPr>
              <w:t>44/26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, </w:t>
            </w:r>
            <w:r w:rsidR="007D57E4">
              <w:rPr>
                <w:rFonts w:ascii="Arial Narrow" w:hAnsi="Arial Narrow" w:cs="Arial"/>
                <w:color w:val="000000"/>
                <w:lang w:eastAsia="en-US"/>
              </w:rPr>
              <w:t xml:space="preserve">1043 </w:t>
            </w:r>
            <w:proofErr w:type="spellStart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obr</w:t>
            </w:r>
            <w:proofErr w:type="spellEnd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. Raszyn 01 </w:t>
            </w:r>
          </w:p>
          <w:p w:rsidR="004A31D0" w:rsidRPr="00BF0525" w:rsidRDefault="004A31D0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 w:rsidRPr="00BF0525">
              <w:rPr>
                <w:rFonts w:ascii="Arial Narrow" w:hAnsi="Arial Narrow" w:cs="Arial"/>
                <w:color w:val="000000"/>
                <w:lang w:eastAsia="en-US"/>
              </w:rPr>
              <w:t>05-090 Raszyn</w:t>
            </w:r>
          </w:p>
          <w:p w:rsidR="0040498A" w:rsidRDefault="0040498A" w:rsidP="0040498A">
            <w:pPr>
              <w:autoSpaceDE w:val="0"/>
              <w:spacing w:after="0"/>
              <w:jc w:val="right"/>
              <w:rPr>
                <w:rFonts w:ascii="Arial Narrow" w:eastAsia="Arial" w:hAnsi="Arial Narrow" w:cs="Arial"/>
                <w:color w:val="FF000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FAZA </w:t>
            </w:r>
          </w:p>
          <w:p w:rsidR="00360ADE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4"/>
                <w:szCs w:val="36"/>
              </w:rPr>
            </w:pPr>
            <w:r>
              <w:rPr>
                <w:rFonts w:ascii="Arial Narrow" w:eastAsia="Times New Roman" w:hAnsi="Arial Narrow" w:cs="Times New Roman"/>
                <w:b/>
                <w:szCs w:val="36"/>
              </w:rPr>
              <w:t>PROJEKT BUDOWLANY</w:t>
            </w:r>
          </w:p>
          <w:p w:rsidR="00360ADE" w:rsidRDefault="00360ADE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Cs w:val="36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Cs w:val="24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PROJEKT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 xml:space="preserve">K.M.R PIPES - ENGINEERING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proofErr w:type="gramStart"/>
            <w:r>
              <w:rPr>
                <w:rFonts w:ascii="Arial Narrow" w:eastAsia="Times New Roman" w:hAnsi="Arial Narrow" w:cs="Times New Roman"/>
                <w:bCs/>
              </w:rPr>
              <w:t>ul</w:t>
            </w:r>
            <w:proofErr w:type="gramEnd"/>
            <w:r>
              <w:rPr>
                <w:rFonts w:ascii="Arial Narrow" w:eastAsia="Times New Roman" w:hAnsi="Arial Narrow" w:cs="Times New Roman"/>
                <w:bCs/>
              </w:rPr>
              <w:t>. Jana Pawła II 24/68,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r>
              <w:rPr>
                <w:rFonts w:ascii="Arial Narrow" w:eastAsia="Times New Roman" w:hAnsi="Arial Narrow" w:cs="Times New Roman"/>
                <w:bCs/>
              </w:rPr>
              <w:t xml:space="preserve">05-500 Piaseczno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FF0000"/>
                <w:sz w:val="28"/>
                <w:szCs w:val="20"/>
              </w:rPr>
              <w:t xml:space="preserve"> </w:t>
            </w: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PROJEKTANT 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  <w:sz w:val="24"/>
                <w:szCs w:val="20"/>
              </w:rPr>
            </w:pPr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proofErr w:type="gram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mgr</w:t>
            </w:r>
            <w:proofErr w:type="gramEnd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 xml:space="preserve"> inż. Wojciech </w:t>
            </w:r>
            <w:proofErr w:type="spell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Sekulak</w:t>
            </w:r>
            <w:proofErr w:type="spellEnd"/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r w:rsidRPr="00C15B51">
              <w:rPr>
                <w:rFonts w:ascii="Arial Narrow" w:eastAsia="Times New Roman" w:hAnsi="Arial Narrow" w:cs="Times New Roman"/>
              </w:rPr>
              <w:t>MAZ/0332/PWOS/14</w:t>
            </w:r>
          </w:p>
          <w:p w:rsidR="00C15B51" w:rsidRPr="00C15B51" w:rsidRDefault="00360ADE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="00C15B51" w:rsidRPr="00C15B51">
              <w:rPr>
                <w:rFonts w:ascii="Arial Narrow" w:eastAsia="Times New Roman" w:hAnsi="Arial Narrow" w:cs="Times New Roman"/>
              </w:rPr>
              <w:t>w</w:t>
            </w:r>
            <w:proofErr w:type="gramEnd"/>
            <w:r w:rsidR="00C15B51" w:rsidRPr="00C15B51">
              <w:rPr>
                <w:rFonts w:ascii="Arial Narrow" w:eastAsia="Times New Roman" w:hAnsi="Arial Narrow" w:cs="Times New Roman"/>
              </w:rPr>
              <w:t xml:space="preserve"> specjalności instalacyjnej w zakresie sieci, instalacji i urządzeń cieplnych,</w:t>
            </w:r>
          </w:p>
          <w:p w:rsidR="00C15B51" w:rsidRDefault="00C15B51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Pr="00C15B51">
              <w:rPr>
                <w:rFonts w:ascii="Arial Narrow" w:eastAsia="Times New Roman" w:hAnsi="Arial Narrow" w:cs="Times New Roman"/>
              </w:rPr>
              <w:t>wentylacyjnych</w:t>
            </w:r>
            <w:proofErr w:type="gramEnd"/>
            <w:r w:rsidRPr="00C15B51">
              <w:rPr>
                <w:rFonts w:ascii="Arial Narrow" w:eastAsia="Times New Roman" w:hAnsi="Arial Narrow" w:cs="Times New Roman"/>
              </w:rPr>
              <w:t>, gazowych, wodociągowych i kanalizacyjnych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</w:p>
          <w:p w:rsidR="00360ADE" w:rsidRDefault="00360ADE" w:rsidP="004A31D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0"/>
              </w:rPr>
            </w:pP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</w:rPr>
            </w:pP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DATA</w:t>
            </w:r>
          </w:p>
          <w:p w:rsidR="00360ADE" w:rsidRDefault="00360ADE" w:rsidP="00C15B51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Piaseczno, 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13</w:t>
            </w: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>.0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2.2019</w:t>
            </w: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FB29D9" w:rsidRDefault="00FB29D9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</w:tbl>
    <w:p w:rsidR="006218C0" w:rsidRDefault="006218C0" w:rsidP="000F0BEB">
      <w:bookmarkStart w:id="1" w:name="_GoBack"/>
      <w:bookmarkEnd w:id="0"/>
      <w:bookmarkEnd w:id="1"/>
    </w:p>
    <w:p w:rsidR="006218C0" w:rsidRDefault="006218C0">
      <w:pPr>
        <w:suppressAutoHyphens w:val="0"/>
        <w:spacing w:after="120"/>
      </w:pPr>
    </w:p>
    <w:sectPr w:rsid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328B44AA" wp14:editId="23D5F38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130696F9" wp14:editId="7EDA8B72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21248F13" wp14:editId="12918CB8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74D026E3" wp14:editId="7070CD92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9"/>
  </w:num>
  <w:num w:numId="17">
    <w:abstractNumId w:val="6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1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18"/>
  </w:num>
  <w:num w:numId="29">
    <w:abstractNumId w:val="20"/>
  </w:num>
  <w:num w:numId="30">
    <w:abstractNumId w:val="21"/>
  </w:num>
  <w:num w:numId="31">
    <w:abstractNumId w:val="17"/>
  </w:num>
  <w:num w:numId="32">
    <w:abstractNumId w:val="16"/>
  </w:num>
  <w:num w:numId="33">
    <w:abstractNumId w:val="24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75E59"/>
    <w:rsid w:val="001D7C5C"/>
    <w:rsid w:val="00210A86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4A31D0"/>
    <w:rsid w:val="005738E4"/>
    <w:rsid w:val="005E392E"/>
    <w:rsid w:val="006218C0"/>
    <w:rsid w:val="00625CCE"/>
    <w:rsid w:val="006C5218"/>
    <w:rsid w:val="006D0C70"/>
    <w:rsid w:val="00782F0C"/>
    <w:rsid w:val="007B5267"/>
    <w:rsid w:val="007D57E4"/>
    <w:rsid w:val="00826BA7"/>
    <w:rsid w:val="00841E2A"/>
    <w:rsid w:val="00890DBD"/>
    <w:rsid w:val="00900F04"/>
    <w:rsid w:val="00913C8F"/>
    <w:rsid w:val="009447DD"/>
    <w:rsid w:val="0099410B"/>
    <w:rsid w:val="009F031B"/>
    <w:rsid w:val="00A142A3"/>
    <w:rsid w:val="00A23CB6"/>
    <w:rsid w:val="00A3771C"/>
    <w:rsid w:val="00AC0F40"/>
    <w:rsid w:val="00B47499"/>
    <w:rsid w:val="00B914D9"/>
    <w:rsid w:val="00BC1058"/>
    <w:rsid w:val="00BE1BD1"/>
    <w:rsid w:val="00C15B51"/>
    <w:rsid w:val="00C37B4E"/>
    <w:rsid w:val="00C44122"/>
    <w:rsid w:val="00CF4DCA"/>
    <w:rsid w:val="00DA46C4"/>
    <w:rsid w:val="00E36739"/>
    <w:rsid w:val="00F06B9E"/>
    <w:rsid w:val="00F63B2B"/>
    <w:rsid w:val="00FB29D9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2</cp:revision>
  <cp:lastPrinted>2017-11-24T15:25:00Z</cp:lastPrinted>
  <dcterms:created xsi:type="dcterms:W3CDTF">2019-02-17T18:50:00Z</dcterms:created>
  <dcterms:modified xsi:type="dcterms:W3CDTF">2019-02-17T18:50:00Z</dcterms:modified>
</cp:coreProperties>
</file>